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2638304F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294AA3">
        <w:rPr>
          <w:rFonts w:ascii="Verdana" w:eastAsia="Verdana" w:hAnsi="Verdana"/>
          <w:b/>
          <w:sz w:val="18"/>
          <w:szCs w:val="18"/>
        </w:rPr>
        <w:t xml:space="preserve"> CZ.4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325ADC2E" w14:textId="1E6D759E" w:rsidR="00F838CD" w:rsidRDefault="00F838CD" w:rsidP="00715213">
      <w:pPr>
        <w:keepNext/>
        <w:rPr>
          <w:rFonts w:asciiTheme="minorHAnsi" w:hAnsiTheme="minorHAnsi" w:cstheme="minorHAnsi"/>
          <w:b/>
          <w:i/>
          <w:szCs w:val="22"/>
        </w:rPr>
      </w:pPr>
      <w:r w:rsidRPr="00F838CD">
        <w:rPr>
          <w:rFonts w:asciiTheme="minorHAnsi" w:hAnsiTheme="minorHAnsi" w:cstheme="minorHAnsi"/>
          <w:b/>
          <w:i/>
          <w:szCs w:val="22"/>
        </w:rPr>
        <w:t>„Poprawa parametrów jakościowych energii elektrycznej w miejscowości Bąkowiec w zasięgu stacji</w:t>
      </w:r>
      <w:r>
        <w:rPr>
          <w:rFonts w:asciiTheme="minorHAnsi" w:hAnsiTheme="minorHAnsi" w:cstheme="minorHAnsi"/>
          <w:b/>
          <w:i/>
          <w:szCs w:val="22"/>
        </w:rPr>
        <w:t xml:space="preserve"> </w:t>
      </w:r>
      <w:r w:rsidRPr="00F838CD">
        <w:rPr>
          <w:rFonts w:asciiTheme="minorHAnsi" w:hAnsiTheme="minorHAnsi" w:cstheme="minorHAnsi"/>
          <w:b/>
          <w:i/>
          <w:szCs w:val="22"/>
        </w:rPr>
        <w:t>transformatorowej 15/0,4 kV Bąkowiec nr 1-0005 obw. nr 1 i 4 wraz z zwiększeniem zdolności przesyłowych odnawialnych źródeł energii (OZE)”</w:t>
      </w:r>
    </w:p>
    <w:p w14:paraId="2293E0DD" w14:textId="218CD1D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AsXSn </w:t>
      </w:r>
      <w:r w:rsidRPr="00FD28E2">
        <w:rPr>
          <w:rFonts w:ascii="Verdana" w:hAnsi="Verdana" w:cs="Calibri"/>
          <w:b/>
          <w:strike/>
          <w:sz w:val="18"/>
          <w:szCs w:val="18"/>
        </w:rPr>
        <w:t>4x70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/AsXSn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13FCA377" w:rsidR="009C5459" w:rsidRPr="002F59E8" w:rsidRDefault="009C545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2F59E8">
        <w:rPr>
          <w:rFonts w:ascii="Verdana" w:hAnsi="Verdana" w:cs="Calibri"/>
          <w:color w:val="FF0000"/>
          <w:sz w:val="18"/>
          <w:szCs w:val="18"/>
        </w:rPr>
        <w:t xml:space="preserve">Montaż i wydzielenie drugiego toru linii napowietrznej </w:t>
      </w:r>
      <w:r w:rsidR="00F763F1" w:rsidRPr="002F59E8">
        <w:rPr>
          <w:rFonts w:ascii="Verdana" w:hAnsi="Verdana" w:cs="Calibri"/>
          <w:color w:val="FF0000"/>
          <w:sz w:val="18"/>
          <w:szCs w:val="18"/>
        </w:rPr>
        <w:t>nn</w:t>
      </w:r>
      <w:r w:rsidRPr="002F59E8">
        <w:rPr>
          <w:rFonts w:ascii="Verdana" w:hAnsi="Verdana" w:cs="Calibri"/>
          <w:color w:val="FF0000"/>
          <w:sz w:val="18"/>
          <w:szCs w:val="18"/>
        </w:rPr>
        <w:t xml:space="preserve"> w celu podziału istniejącego obwodu na dwa oddzielne. Drugi obwód o długości </w:t>
      </w:r>
      <w:r w:rsidR="002601EA" w:rsidRPr="002F59E8">
        <w:rPr>
          <w:rFonts w:ascii="Verdana" w:hAnsi="Verdana" w:cs="Calibri"/>
          <w:color w:val="FF0000"/>
          <w:sz w:val="18"/>
          <w:szCs w:val="18"/>
        </w:rPr>
        <w:t xml:space="preserve">ok. </w:t>
      </w:r>
      <w:r w:rsidR="00C0078F">
        <w:rPr>
          <w:rFonts w:ascii="Verdana" w:hAnsi="Verdana" w:cs="Calibri"/>
          <w:color w:val="FF0000"/>
          <w:sz w:val="18"/>
          <w:szCs w:val="18"/>
        </w:rPr>
        <w:t>1,3km</w:t>
      </w:r>
      <w:r w:rsidRPr="002F59E8">
        <w:rPr>
          <w:rFonts w:ascii="Verdana" w:hAnsi="Verdana" w:cs="Calibri"/>
          <w:color w:val="FF0000"/>
          <w:sz w:val="18"/>
          <w:szCs w:val="18"/>
        </w:rPr>
        <w:t xml:space="preserve"> od stacji SN/</w:t>
      </w:r>
      <w:r w:rsidR="00F763F1" w:rsidRPr="002F59E8">
        <w:rPr>
          <w:rFonts w:ascii="Verdana" w:hAnsi="Verdana" w:cs="Calibri"/>
          <w:color w:val="FF0000"/>
          <w:sz w:val="18"/>
          <w:szCs w:val="18"/>
        </w:rPr>
        <w:t>nn</w:t>
      </w:r>
      <w:r w:rsidRPr="002F59E8">
        <w:rPr>
          <w:rFonts w:ascii="Verdana" w:hAnsi="Verdana" w:cs="Calibri"/>
          <w:color w:val="FF0000"/>
          <w:sz w:val="18"/>
          <w:szCs w:val="18"/>
        </w:rPr>
        <w:t xml:space="preserve"> zgodnie z</w:t>
      </w:r>
      <w:r w:rsidR="002601EA" w:rsidRPr="002F59E8">
        <w:rPr>
          <w:rFonts w:ascii="Verdana" w:hAnsi="Verdana" w:cs="Calibri"/>
          <w:color w:val="FF0000"/>
          <w:sz w:val="18"/>
          <w:szCs w:val="18"/>
        </w:rPr>
        <w:t> </w:t>
      </w:r>
      <w:r w:rsidRPr="002F59E8">
        <w:rPr>
          <w:rFonts w:ascii="Verdana" w:hAnsi="Verdana" w:cs="Calibri"/>
          <w:color w:val="FF0000"/>
          <w:sz w:val="18"/>
          <w:szCs w:val="18"/>
        </w:rPr>
        <w:t>załą</w:t>
      </w:r>
      <w:r w:rsidR="002601EA" w:rsidRPr="002F59E8">
        <w:rPr>
          <w:rFonts w:ascii="Verdana" w:hAnsi="Verdana" w:cs="Calibri"/>
          <w:color w:val="FF0000"/>
          <w:sz w:val="18"/>
          <w:szCs w:val="18"/>
        </w:rPr>
        <w:t>cznikiem nr 1</w:t>
      </w:r>
      <w:r w:rsidR="006C220B" w:rsidRPr="002F59E8">
        <w:rPr>
          <w:rFonts w:ascii="Verdana" w:hAnsi="Verdana" w:cs="Calibri"/>
          <w:color w:val="FF0000"/>
          <w:sz w:val="18"/>
          <w:szCs w:val="18"/>
        </w:rPr>
        <w:t>.</w:t>
      </w:r>
      <w:r w:rsidR="007D1429" w:rsidRPr="002F59E8">
        <w:rPr>
          <w:rFonts w:ascii="Verdana" w:hAnsi="Verdana" w:cs="Calibri"/>
          <w:color w:val="FF0000"/>
          <w:sz w:val="18"/>
          <w:szCs w:val="18"/>
        </w:rPr>
        <w:t>4</w:t>
      </w:r>
    </w:p>
    <w:p w14:paraId="623BB93F" w14:textId="77777777" w:rsidR="00897B69" w:rsidRPr="002F59E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color w:val="FF0000"/>
          <w:sz w:val="18"/>
          <w:szCs w:val="18"/>
        </w:rPr>
      </w:pPr>
      <w:r w:rsidRPr="002F59E8">
        <w:rPr>
          <w:rFonts w:ascii="Verdana" w:hAnsi="Verdana" w:cs="Calibri"/>
          <w:color w:val="FF0000"/>
          <w:sz w:val="18"/>
          <w:szCs w:val="18"/>
        </w:rPr>
        <w:t>N</w:t>
      </w:r>
      <w:r w:rsidR="004F4305" w:rsidRPr="002F59E8">
        <w:rPr>
          <w:rFonts w:ascii="Verdana" w:hAnsi="Verdana" w:cs="Calibri"/>
          <w:color w:val="FF0000"/>
          <w:sz w:val="18"/>
          <w:szCs w:val="18"/>
        </w:rPr>
        <w:t>owo wydzielone obwody należy oz</w:t>
      </w:r>
      <w:r w:rsidR="00264B43" w:rsidRPr="002F59E8">
        <w:rPr>
          <w:rFonts w:ascii="Verdana" w:hAnsi="Verdana" w:cs="Calibri"/>
          <w:color w:val="FF0000"/>
          <w:sz w:val="18"/>
          <w:szCs w:val="18"/>
        </w:rPr>
        <w:t xml:space="preserve">naczyć i zanumerować zgodnie z </w:t>
      </w:r>
      <w:r w:rsidR="004F4305" w:rsidRPr="002F59E8">
        <w:rPr>
          <w:rFonts w:ascii="Verdana" w:hAnsi="Verdana" w:cs="Calibri"/>
          <w:color w:val="FF0000"/>
          <w:sz w:val="18"/>
          <w:szCs w:val="18"/>
        </w:rPr>
        <w:t>u</w:t>
      </w:r>
      <w:r w:rsidR="00264B43" w:rsidRPr="002F59E8">
        <w:rPr>
          <w:rFonts w:ascii="Verdana" w:hAnsi="Verdana" w:cs="Calibri"/>
          <w:color w:val="FF0000"/>
          <w:sz w:val="18"/>
          <w:szCs w:val="18"/>
        </w:rPr>
        <w:t xml:space="preserve">zgodnioną </w:t>
      </w:r>
      <w:r w:rsidR="008234E8" w:rsidRPr="002F59E8">
        <w:rPr>
          <w:rFonts w:ascii="Verdana" w:hAnsi="Verdana" w:cs="Calibri"/>
          <w:color w:val="FF0000"/>
          <w:sz w:val="18"/>
          <w:szCs w:val="18"/>
        </w:rPr>
        <w:t xml:space="preserve">dokumentacją w Rejonie Energetycznym </w:t>
      </w:r>
      <w:r w:rsidR="004F4305" w:rsidRPr="002F59E8">
        <w:rPr>
          <w:rFonts w:ascii="Verdana" w:hAnsi="Verdana" w:cs="Calibri"/>
          <w:color w:val="FF0000"/>
          <w:sz w:val="18"/>
          <w:szCs w:val="18"/>
        </w:rPr>
        <w:t>oraz wytycznymi WBSE w tym zakresie</w:t>
      </w:r>
      <w:r w:rsidR="00184495" w:rsidRPr="002F59E8">
        <w:rPr>
          <w:rFonts w:ascii="Verdana" w:hAnsi="Verdana" w:cs="Calibri"/>
          <w:color w:val="FF0000"/>
          <w:sz w:val="18"/>
          <w:szCs w:val="18"/>
        </w:rPr>
        <w:t>, należy uwzględnić przenumerowanie złącz kablowych zasilonych z nowo</w:t>
      </w:r>
      <w:r w:rsidR="008234E8" w:rsidRPr="002F59E8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184495" w:rsidRPr="002F59E8">
        <w:rPr>
          <w:rFonts w:ascii="Verdana" w:hAnsi="Verdana" w:cs="Calibri"/>
          <w:color w:val="FF0000"/>
          <w:sz w:val="18"/>
          <w:szCs w:val="18"/>
        </w:rPr>
        <w:t>wybudowanych obwodów wraz z</w:t>
      </w:r>
      <w:r w:rsidR="008234E8" w:rsidRPr="002F59E8">
        <w:rPr>
          <w:rFonts w:ascii="Verdana" w:hAnsi="Verdana" w:cs="Calibri"/>
          <w:color w:val="FF0000"/>
          <w:sz w:val="18"/>
          <w:szCs w:val="18"/>
        </w:rPr>
        <w:t> </w:t>
      </w:r>
      <w:r w:rsidR="00184495" w:rsidRPr="002F59E8">
        <w:rPr>
          <w:rFonts w:ascii="Verdana" w:hAnsi="Verdana" w:cs="Calibri"/>
          <w:color w:val="FF0000"/>
          <w:sz w:val="18"/>
          <w:szCs w:val="18"/>
        </w:rPr>
        <w:t>aktualizacją opasek kablowych i schematów</w:t>
      </w:r>
      <w:r w:rsidR="004F4305" w:rsidRPr="002F59E8">
        <w:rPr>
          <w:rFonts w:ascii="Verdana" w:hAnsi="Verdana" w:cs="Calibri"/>
          <w:color w:val="FF0000"/>
          <w:sz w:val="18"/>
          <w:szCs w:val="18"/>
        </w:rPr>
        <w:t>,</w:t>
      </w:r>
    </w:p>
    <w:p w14:paraId="03DFDDB7" w14:textId="77777777" w:rsidR="002F59E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color w:val="FF0000"/>
          <w:sz w:val="18"/>
          <w:szCs w:val="18"/>
        </w:rPr>
      </w:pPr>
      <w:r w:rsidRPr="002F59E8">
        <w:rPr>
          <w:rFonts w:ascii="Verdana" w:hAnsi="Verdana" w:cs="Calibri"/>
          <w:color w:val="FF0000"/>
          <w:sz w:val="18"/>
          <w:szCs w:val="18"/>
        </w:rPr>
        <w:t>Dla nowo wydzielonych obwodów należy sporządzić zestawienie odbiorców i</w:t>
      </w:r>
      <w:r w:rsidR="00264B43" w:rsidRPr="002F59E8">
        <w:rPr>
          <w:rFonts w:ascii="Verdana" w:hAnsi="Verdana" w:cs="Calibri"/>
          <w:color w:val="FF0000"/>
          <w:sz w:val="18"/>
          <w:szCs w:val="18"/>
        </w:rPr>
        <w:t> </w:t>
      </w:r>
      <w:r w:rsidRPr="002F59E8">
        <w:rPr>
          <w:rFonts w:ascii="Verdana" w:hAnsi="Verdana" w:cs="Calibri"/>
          <w:color w:val="FF0000"/>
          <w:sz w:val="18"/>
          <w:szCs w:val="18"/>
        </w:rPr>
        <w:t>przekazać wraz z dokum</w:t>
      </w:r>
      <w:r w:rsidR="002E5552" w:rsidRPr="002F59E8">
        <w:rPr>
          <w:rFonts w:ascii="Verdana" w:hAnsi="Verdana" w:cs="Calibri"/>
          <w:color w:val="FF0000"/>
          <w:sz w:val="18"/>
          <w:szCs w:val="18"/>
        </w:rPr>
        <w:t>entacją powykonawczą do odbioru.</w:t>
      </w:r>
    </w:p>
    <w:p w14:paraId="3B3A2F27" w14:textId="77777777" w:rsidR="002F59E8" w:rsidRDefault="002F59E8" w:rsidP="002F59E8">
      <w:pPr>
        <w:pStyle w:val="Akapitzlist"/>
        <w:ind w:left="1437" w:firstLine="0"/>
        <w:rPr>
          <w:rFonts w:ascii="Verdana" w:hAnsi="Verdana" w:cs="Calibri"/>
          <w:b/>
          <w:bCs/>
          <w:color w:val="FF0000"/>
          <w:sz w:val="18"/>
          <w:szCs w:val="18"/>
        </w:rPr>
      </w:pPr>
    </w:p>
    <w:p w14:paraId="5ECA51E0" w14:textId="7C82A67E" w:rsidR="002F59E8" w:rsidRPr="002F59E8" w:rsidRDefault="002F59E8" w:rsidP="002F59E8">
      <w:pPr>
        <w:pStyle w:val="Akapitzlist"/>
        <w:ind w:left="1437" w:firstLine="0"/>
        <w:rPr>
          <w:rFonts w:ascii="Verdana" w:hAnsi="Verdana" w:cs="Calibri"/>
          <w:b/>
          <w:bCs/>
          <w:color w:val="FF0000"/>
          <w:sz w:val="18"/>
          <w:szCs w:val="18"/>
        </w:rPr>
      </w:pPr>
      <w:r w:rsidRPr="002F59E8">
        <w:rPr>
          <w:rFonts w:ascii="Verdana" w:hAnsi="Verdana" w:cs="Calibri"/>
          <w:b/>
          <w:bCs/>
          <w:color w:val="FF0000"/>
          <w:sz w:val="18"/>
          <w:szCs w:val="18"/>
        </w:rPr>
        <w:t xml:space="preserve">W przypadku braku podwieszania nowego obwodu punkt do usunięcia </w:t>
      </w:r>
    </w:p>
    <w:p w14:paraId="283E90E3" w14:textId="428C5C97" w:rsidR="00B430A5" w:rsidRPr="002F59E8" w:rsidRDefault="00B430A5" w:rsidP="002F59E8">
      <w:pPr>
        <w:pStyle w:val="Akapitzlist"/>
        <w:ind w:left="1437" w:firstLine="0"/>
        <w:rPr>
          <w:rFonts w:ascii="Verdana" w:hAnsi="Verdana" w:cs="Calibri"/>
          <w:color w:val="FF0000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lastRenderedPageBreak/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FF0F" w14:textId="77777777" w:rsidR="00B620B7" w:rsidRDefault="00B620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EE77" w14:textId="77777777" w:rsidR="00B620B7" w:rsidRDefault="00B620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C696A" w14:textId="77777777" w:rsidR="00B620B7" w:rsidRDefault="00B620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0AB4EB0F" w:rsidR="00D55F80" w:rsidRPr="006B2C28" w:rsidRDefault="00B620B7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0B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POST/DYS/OLD/GZ/00607/2026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cz.4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8FB7" w14:textId="77777777" w:rsidR="00B620B7" w:rsidRDefault="00B620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4AA3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59E8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282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04B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281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0B0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20B7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794"/>
    <w:rsid w:val="00B72F32"/>
    <w:rsid w:val="00B738C8"/>
    <w:rsid w:val="00B76223"/>
    <w:rsid w:val="00B76470"/>
    <w:rsid w:val="00B76E67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2B9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078F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4C1D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1DFF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B85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8CD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2026 - część 4.docx</dmsv2BaseFileName>
    <dmsv2BaseDisplayName xmlns="http://schemas.microsoft.com/sharepoint/v3">Załącznik nr 1.3 do SWZ 2026 - część 4</dmsv2BaseDisplayName>
    <dmsv2SWPP2ObjectNumber xmlns="http://schemas.microsoft.com/sharepoint/v3">POST/DYS/OLD/GZ/00607/2026                        </dmsv2SWPP2ObjectNumber>
    <dmsv2SWPP2SumMD5 xmlns="http://schemas.microsoft.com/sharepoint/v3">bb4c4f5fcca2d821d5ce93852d30e5b3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24442248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PR4UJWENCY6Q-469649581-14214</_dlc_DocId>
    <_dlc_DocIdUrl xmlns="a19cb1c7-c5c7-46d4-85ae-d83685407bba">
      <Url>https://swpp2.dms.gkpge.pl/sites/42/_layouts/15/DocIdRedir.aspx?ID=PR4UJWENCY6Q-469649581-14214</Url>
      <Description>PR4UJWENCY6Q-469649581-14214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62F12FE-3DC7-42AC-92BD-5CBC40CF852E}"/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1640</Words>
  <Characters>11443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Chrzanowska Jolanta [PGE Dystr. O.Łódź]</cp:lastModifiedBy>
  <cp:revision>11</cp:revision>
  <cp:lastPrinted>2011-10-20T15:55:00Z</cp:lastPrinted>
  <dcterms:created xsi:type="dcterms:W3CDTF">2025-10-28T08:54:00Z</dcterms:created>
  <dcterms:modified xsi:type="dcterms:W3CDTF">2026-02-25T10:57:00Z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f770b035-31b4-40dc-abfc-0d3eec5ee5cb</vt:lpwstr>
  </property>
</Properties>
</file>